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aret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3.163.212.498,00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1.577.696.619,00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57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4.740.909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8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196.415.000,00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122.700.000,00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49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319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5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356.700.177,00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1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1.027.974.050,00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1.384.674.227,00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6.444.698.344,00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34.128.216.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3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3.163.212.498,00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1.577.696.619,00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7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4.740.909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2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4.740.909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18.942.536.439,00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3.163.212.498,00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1.577.696.619,00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7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4.740.909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2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4.740.909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18.942.536.439,00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1.964.824.630,00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982.540.891,00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2.947.365.521,00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2.947.365.521,00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86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1.409.291.739,00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1.562.312.200,00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777.096.900,00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2.339.409.100,00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2.339.409.100,00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1.716.966,00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145.041.788,00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72.351.268,00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217.393.056,00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217.393.056,00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895.818.486,00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48.700.000,00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27.615.000,00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76.315.000,00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76.315.000,00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331.369.900,00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73.930.000,00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40.300.000,00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14.230.000,00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14.230.000,00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1.337.000,00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33.575.000,00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15.405.000,00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48.980.000,00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48.980.000,00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201.136.300,00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85.093.500,00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41.569.080,00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126.662.580,00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126.662.580,00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414.929.646,00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3.749.583,00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1.863.416,00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5.612.999,00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5.612.999,00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21.880.012,00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5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1.248.669,00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5.590.243,00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16.838.912,00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16.838.912,00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64.930.046,00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1.151.842,00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738.679,00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1.890.521,00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1.890.521,00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55.948.172,00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22.048,00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1.305,00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33.353,00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33.353,00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225.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1.198.387.868,00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595.155.728,00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1.793.543.596,00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1.793.543.596,00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7.519.030.878,00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1.198.387.868,00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595.155.728,00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1.793.543.596,00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1.793.543.596,00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7.519.030.878,00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9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1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1.027.974.050,00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1.384.674.227,00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1.703.789.227,00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7" w:right="-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15.185.679.572,00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180.779.640,00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204.750.929,00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385.530.569,00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385.530.569,00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2.291.748.524,00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6.718.144,00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18.058.144,00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18.058.144,00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61.361.906,00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6.043.144,00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16.363.144,00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16.363.144,00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59.936.856,00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71.783.718,00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41.223.437,00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13.007.155,00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13.007.155,00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513.250.845,00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1.633.172,00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769.845,00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2.403.017,00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2.403.017,00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39.596.983,00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54.390.800,00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48.192.746,00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24.596.388,00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72.789.134,00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72.789.134,00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322.672.866,00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12.189.804,00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27.405.804,00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27.405.804,00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96.590.196,00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64.134.549,00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66.823.839,00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130.958.388,00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130.958.388,00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1.128.124.612,00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23.570.972,00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27.945.558,00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51.516.530,00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51.516.530,00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322.883.470,00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18.776.390,00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32.372.740,00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51.149.130,00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51.149.130,00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253.143.030,00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6.505.541,00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6.505.541,00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6.505.541,00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27.754.669,00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271.837.853,00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27.059.800,00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29.029.800,00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29.029.800,00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82.970.200,00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27.059.800,00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29.029.800,00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29.029.800,00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82.970.200,00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15.923.350,00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17.548.350,00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17.548.350,00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57.910.650,00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7.475.100,00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8.450.100,00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8.450.100,00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8.448.250,00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9.098.250,00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9.098.250,00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13.488.950,00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14.458.950,00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14.458.950,00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28.541.050,00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13.488.950,00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14.458.950,00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14.458.950,00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28.541.050,00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28.366.373,00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16.903.409,00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45.269.782,00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45.269.782,00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323.549.261,00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7.910.373,00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4.501.409,00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64.217.261,00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1.544.567,00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34.501.823,00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46.046.390,00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46.046.390,00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1.984.848.988,00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408.261.000,00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408.261.000,00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13.749.823,00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238.399.677,00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1.414.823,00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2.859.823,00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2.859.823,00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20.140.177,00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38.655.000,00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16.104.500,00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17.757.000,00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17.757.000,00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246.871.690,00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10.107.000,00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42.562.690,00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91.303.050,00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17.524.050,00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17.524.050,00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710.802.450,00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9.351.050,00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19.575.050,00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19.575.050,00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94.384.950,00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3.355.950,00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73.485.000,00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73.485.000,00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255.445.000,00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158.544.500,00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9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105.889.370,00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355.556.994,00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461.446.364,00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780.561.364,00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5.976.925.436,00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12.274.450,00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12.274.450,00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12.274.450,00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63.313.050,00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15.447.500,00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42.317.000,00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146.825.500,00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146.825.500,00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146.825.500,00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2.287.533.500,00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18.803.500,00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50.862.000,00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50.862.000,00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50.862.000,00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438.324.000,00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310.463.000,00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268.560.000,00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218.952.000,00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144.817.600,00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197.140.600,00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68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8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59.067.000,00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397.019.000,00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99.582.300,00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30.952.370,00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55.256.244,00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86.208.614,00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282.623.614,00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1.557.376.386,00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25.622.630,00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19.072.506,00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171.395.000,00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18.556.250,00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15.431.625,00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124.326.625,00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124.326.625,00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1.680.758.375,00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65.340.500,00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409.312.000,00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45.948.100,00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45.948.100,00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45.948.100,00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199.314.900,00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4.231.900,00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22.990.525,00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22.990.525,00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22.990.525,00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13.903.475,00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443.525,00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443.525,00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443.525,00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1.596.475,00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50.439.800,00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134.378.100,00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96.910.400,00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129.402.500,00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149.029.000,00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6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6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1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61.815.100,00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21.360.600,00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21.747.900,00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21.747.900,00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21.747.900,00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666.308.400,00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60.369.300,00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13.645.400,00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13.645.400,00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13.645.400,00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29.330.600,00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38.708.500,00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60.823.000,00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133.837.800,00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150.082.800,00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150.082.800,00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798.502.550,00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145.414.500,00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6.171.500,00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45.794.600,00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45.794.600,00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45.794.600,00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146.445.400,00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8.339.500,00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2.890.700,00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106.055.950,00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3.704.200,00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3.541.750,00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40.224.300,00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10.446.300,00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73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188.392.000,00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188.392.000,00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66.647.929,00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73.773.529,00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73.773.529,00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574.612.849,00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4.121.725,00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169.808.275,00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6.655.325,00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59.251.800,00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49.025.330,00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49.025.330,00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49.025.330,00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273.140.348,00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5.515.848,00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65.208.000,00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18.308.274,00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18.308.274,00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72.412.426,00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76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10.393.674,00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10.393.674,00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10.393.674,00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44.606.326,00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3.163.212.498,00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1.577.696.619,00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2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4.740.909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1.027.974.050,00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1.384.674.227,00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6.444.698.344,00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34.128.216.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3.163.212.498,00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1.577.696.619,00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4.740.909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4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7.325.024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3.703.699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21.599.921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25.303.620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43.159.620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96.076.558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48.801.680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144.878.238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15.071.250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18.976.250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163.854.488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1.029.295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557.979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1.147.540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1.705.519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1.705.519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540.400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540.400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3.259.289.056,00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1.626.498.299,00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4.885.787.355,00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216.056.600,00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338.756.600,00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2.273.276.438,00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76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39.388.406,00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2.312.664.844,00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7.537.208.799,00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3.163.212.498,00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1.577.696.619,00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4.740.909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3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1.027.974.050,00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1.384.674.227,00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6.444.698.344,00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3.703.699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21.599.921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25.303.620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43.159.620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96.076.558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48.801.680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144.878.238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15.071.250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18.976.250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163.854.488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7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1.029.295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77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557.979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1.147.540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1.705.519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1.705.519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540.400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540.400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3.259.289.056,00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1.626.498.299,00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4.885.787.355,00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94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216.056.600,00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338.756.600,00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3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364.976.615,00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1.067.362.456,00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1.432.339.071,00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6.656.883.026,00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1.908.299.823,00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44" w:right="-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(1.027.974.050,00)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880.325.773,00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880.325.773,00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639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31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-2"/>
          <w:w w:val="94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4"/>
          <w:sz w:val="16"/>
          <w:szCs w:val="16"/>
        </w:rPr>
        <w:t>aret</w:t>
      </w:r>
      <w:r>
        <w:rPr>
          <w:rFonts w:cs="Times New Roman" w:hAnsi="Times New Roman" w:eastAsia="Times New Roman" w:ascii="Times New Roman"/>
          <w:b/>
          <w:spacing w:val="-3"/>
          <w:w w:val="94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270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559"/>
            <w:col w:w="3016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